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43" w:rsidRPr="008D37F4" w:rsidRDefault="001B0543">
      <w:pPr>
        <w:rPr>
          <w:b/>
          <w:iCs/>
        </w:rPr>
      </w:pPr>
      <w:r w:rsidRPr="008D37F4">
        <w:rPr>
          <w:b/>
          <w:iCs/>
        </w:rPr>
        <w:t>DICHIARAZIONE (</w:t>
      </w:r>
      <w:r w:rsidR="008C1865" w:rsidRPr="008D37F4">
        <w:rPr>
          <w:b/>
          <w:iCs/>
        </w:rPr>
        <w:t>soggetti cessati dalla carica</w:t>
      </w:r>
      <w:r w:rsidRPr="008D37F4">
        <w:rPr>
          <w:b/>
          <w:iCs/>
        </w:rPr>
        <w:t>)</w:t>
      </w:r>
    </w:p>
    <w:p w:rsidR="001B0543" w:rsidRPr="00AE5363" w:rsidRDefault="001B0543">
      <w:pPr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(Busta A: punto 1.1.</w:t>
      </w:r>
      <w:r w:rsidR="00747D8D">
        <w:rPr>
          <w:iCs/>
          <w:sz w:val="19"/>
          <w:szCs w:val="19"/>
        </w:rPr>
        <w:t>4</w:t>
      </w:r>
      <w:r w:rsidR="00720E1D" w:rsidRPr="00AE5363">
        <w:rPr>
          <w:iCs/>
          <w:sz w:val="19"/>
          <w:szCs w:val="19"/>
        </w:rPr>
        <w:t xml:space="preserve">) </w:t>
      </w:r>
      <w:r w:rsidRPr="00AE5363">
        <w:rPr>
          <w:iCs/>
          <w:sz w:val="19"/>
          <w:szCs w:val="19"/>
        </w:rPr>
        <w:t>del disciplin</w:t>
      </w:r>
      <w:r w:rsidR="00C9607E">
        <w:rPr>
          <w:iCs/>
          <w:sz w:val="19"/>
          <w:szCs w:val="19"/>
        </w:rPr>
        <w:t>are allegato al bando di gara)</w:t>
      </w:r>
    </w:p>
    <w:p w:rsidR="001B0543" w:rsidRPr="00AE5363" w:rsidRDefault="001B0543">
      <w:pPr>
        <w:rPr>
          <w:iCs/>
          <w:sz w:val="19"/>
          <w:szCs w:val="19"/>
        </w:rPr>
      </w:pPr>
    </w:p>
    <w:p w:rsidR="00022EE9" w:rsidRPr="00AE5363" w:rsidRDefault="00022EE9" w:rsidP="00022EE9">
      <w:pPr>
        <w:rPr>
          <w:iCs/>
          <w:sz w:val="19"/>
          <w:szCs w:val="19"/>
        </w:rPr>
      </w:pPr>
    </w:p>
    <w:p w:rsidR="00384344" w:rsidRPr="00092F78" w:rsidRDefault="00092F78" w:rsidP="00092F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76" w:hanging="1276"/>
        <w:jc w:val="both"/>
        <w:rPr>
          <w:b/>
          <w:bCs/>
          <w:sz w:val="22"/>
          <w:szCs w:val="22"/>
        </w:rPr>
      </w:pPr>
      <w:r w:rsidRPr="00D61B44">
        <w:rPr>
          <w:b/>
          <w:iCs/>
          <w:sz w:val="22"/>
          <w:szCs w:val="22"/>
        </w:rPr>
        <w:t>OGGETTO:</w:t>
      </w:r>
      <w:r w:rsidRPr="00D61B44">
        <w:rPr>
          <w:iCs/>
          <w:sz w:val="22"/>
          <w:szCs w:val="22"/>
        </w:rPr>
        <w:tab/>
      </w:r>
      <w:r w:rsidR="00737445" w:rsidRPr="00737445">
        <w:rPr>
          <w:b/>
          <w:bCs/>
          <w:sz w:val="22"/>
          <w:szCs w:val="22"/>
        </w:rPr>
        <w:t xml:space="preserve">SERVIZIO DI GESTIONE E MANUTENZIONE DELLO STADIO DEL GHIACCIO “HODEGART” DI ASIAGO PER IL PERIODO 1 </w:t>
      </w:r>
      <w:r w:rsidR="0075070A">
        <w:rPr>
          <w:b/>
          <w:bCs/>
          <w:sz w:val="22"/>
          <w:szCs w:val="22"/>
        </w:rPr>
        <w:t>NOVEMBRE</w:t>
      </w:r>
      <w:r w:rsidR="00737445" w:rsidRPr="00737445">
        <w:rPr>
          <w:b/>
          <w:bCs/>
          <w:sz w:val="22"/>
          <w:szCs w:val="22"/>
        </w:rPr>
        <w:t xml:space="preserve"> 2017-30 APRILE 2019 (CIG </w:t>
      </w:r>
      <w:r w:rsidR="00AF73E6" w:rsidRPr="00AF73E6">
        <w:rPr>
          <w:b/>
          <w:bCs/>
          <w:sz w:val="22"/>
          <w:szCs w:val="22"/>
        </w:rPr>
        <w:t>7116555EF4</w:t>
      </w:r>
      <w:r w:rsidR="00737445" w:rsidRPr="00737445">
        <w:rPr>
          <w:b/>
          <w:bCs/>
          <w:sz w:val="22"/>
          <w:szCs w:val="22"/>
        </w:rPr>
        <w:t>)</w:t>
      </w:r>
    </w:p>
    <w:p w:rsidR="0056357C" w:rsidRDefault="0056357C" w:rsidP="00EA4EC8">
      <w:pPr>
        <w:tabs>
          <w:tab w:val="right" w:leader="underscore" w:pos="9072"/>
        </w:tabs>
        <w:spacing w:after="120"/>
        <w:ind w:right="-2"/>
        <w:rPr>
          <w:iCs/>
          <w:sz w:val="19"/>
          <w:szCs w:val="19"/>
        </w:rPr>
      </w:pPr>
    </w:p>
    <w:p w:rsidR="00092F78" w:rsidRPr="00FC03A5" w:rsidRDefault="00092F78" w:rsidP="00C9607E">
      <w:pPr>
        <w:tabs>
          <w:tab w:val="right" w:leader="underscore" w:pos="9379"/>
          <w:tab w:val="right" w:pos="9421"/>
        </w:tabs>
        <w:rPr>
          <w:snapToGrid w:val="0"/>
          <w:sz w:val="18"/>
          <w:szCs w:val="18"/>
        </w:rPr>
      </w:pPr>
      <w:r w:rsidRPr="00EF12B7">
        <w:rPr>
          <w:iCs/>
          <w:sz w:val="19"/>
          <w:szCs w:val="19"/>
        </w:rPr>
        <w:t>Il sottoscritto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0" w:name="Testo3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0"/>
      <w:r w:rsidR="00C9607E" w:rsidRPr="00C9607E">
        <w:rPr>
          <w:iCs/>
          <w:sz w:val="19"/>
          <w:szCs w:val="19"/>
        </w:rPr>
        <w:t xml:space="preserve">, </w:t>
      </w:r>
      <w:r w:rsidRPr="00EF12B7">
        <w:rPr>
          <w:iCs/>
          <w:sz w:val="19"/>
          <w:szCs w:val="19"/>
        </w:rPr>
        <w:t>nato il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1" w:name="Testo4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1"/>
      <w:r w:rsidRPr="00FC03A5">
        <w:rPr>
          <w:b/>
          <w:iCs/>
          <w:sz w:val="18"/>
          <w:szCs w:val="18"/>
        </w:rPr>
        <w:t xml:space="preserve"> </w:t>
      </w:r>
      <w:r w:rsidRPr="00FC03A5">
        <w:rPr>
          <w:iCs/>
          <w:sz w:val="18"/>
          <w:szCs w:val="18"/>
        </w:rPr>
        <w:t xml:space="preserve">a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2" w:name="Testo5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2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in qualità di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3" w:name="Testo6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3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dell</w:t>
      </w:r>
      <w:r w:rsidR="008C1865">
        <w:rPr>
          <w:iCs/>
          <w:sz w:val="19"/>
          <w:szCs w:val="19"/>
        </w:rPr>
        <w:t>’</w:t>
      </w:r>
      <w:r w:rsidRPr="00EF12B7">
        <w:rPr>
          <w:iCs/>
          <w:sz w:val="19"/>
          <w:szCs w:val="19"/>
        </w:rPr>
        <w:t>operatore economico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4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sede in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5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codice fiscale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6" w:name="Testo9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6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partita IVA</w:t>
      </w:r>
      <w:r w:rsidRPr="00FC03A5">
        <w:rPr>
          <w:iCs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7" w:name="Testo10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7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numero di fax</w:t>
      </w:r>
      <w:r w:rsidRPr="00FC03A5">
        <w:rPr>
          <w:snapToGrid w:val="0"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8" w:name="Testo11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8"/>
      <w:r w:rsidRPr="00FC03A5">
        <w:rPr>
          <w:snapToGrid w:val="0"/>
          <w:sz w:val="18"/>
          <w:szCs w:val="18"/>
        </w:rPr>
        <w:t xml:space="preserve"> e</w:t>
      </w:r>
      <w:r w:rsidRPr="00EF12B7">
        <w:rPr>
          <w:iCs/>
          <w:sz w:val="19"/>
          <w:szCs w:val="19"/>
        </w:rPr>
        <w:t>-mail certificata (PEC)</w:t>
      </w:r>
      <w:r w:rsidRPr="00FC03A5">
        <w:rPr>
          <w:snapToGrid w:val="0"/>
          <w:sz w:val="18"/>
          <w:szCs w:val="18"/>
        </w:rPr>
        <w:t xml:space="preserve"> </w:t>
      </w:r>
      <w:r w:rsidR="0009723E" w:rsidRPr="00C03CBD">
        <w:rPr>
          <w:b/>
          <w:iCs/>
          <w:sz w:val="22"/>
          <w:szCs w:val="22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9" w:name="Testo12"/>
      <w:r w:rsidRPr="00C03CBD">
        <w:rPr>
          <w:b/>
          <w:iCs/>
          <w:sz w:val="22"/>
          <w:szCs w:val="22"/>
        </w:rPr>
        <w:instrText xml:space="preserve"> FORMTEXT </w:instrText>
      </w:r>
      <w:r w:rsidR="0009723E" w:rsidRPr="00C03CBD">
        <w:rPr>
          <w:b/>
          <w:iCs/>
          <w:sz w:val="22"/>
          <w:szCs w:val="22"/>
        </w:rPr>
      </w:r>
      <w:r w:rsidR="0009723E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09723E" w:rsidRPr="00C03CBD">
        <w:rPr>
          <w:b/>
          <w:iCs/>
          <w:sz w:val="22"/>
          <w:szCs w:val="22"/>
        </w:rPr>
        <w:fldChar w:fldCharType="end"/>
      </w:r>
      <w:bookmarkEnd w:id="9"/>
    </w:p>
    <w:p w:rsidR="00942399" w:rsidRPr="00AE5363" w:rsidRDefault="00942399" w:rsidP="00C9607E">
      <w:pPr>
        <w:tabs>
          <w:tab w:val="right" w:leader="dot" w:pos="9072"/>
        </w:tabs>
        <w:rPr>
          <w:iCs/>
          <w:sz w:val="19"/>
          <w:szCs w:val="19"/>
        </w:rPr>
      </w:pPr>
    </w:p>
    <w:p w:rsidR="001B0543" w:rsidRPr="00C9607E" w:rsidRDefault="001B0543" w:rsidP="00C9607E">
      <w:pPr>
        <w:tabs>
          <w:tab w:val="right" w:leader="dot" w:pos="9072"/>
        </w:tabs>
        <w:jc w:val="center"/>
        <w:rPr>
          <w:b/>
          <w:iCs/>
          <w:sz w:val="22"/>
          <w:szCs w:val="22"/>
        </w:rPr>
      </w:pPr>
      <w:r w:rsidRPr="00C9607E">
        <w:rPr>
          <w:b/>
          <w:iCs/>
          <w:sz w:val="22"/>
          <w:szCs w:val="22"/>
        </w:rPr>
        <w:t>DICHIARA</w:t>
      </w:r>
    </w:p>
    <w:p w:rsidR="00942399" w:rsidRPr="00AE5363" w:rsidRDefault="00942399" w:rsidP="00942399">
      <w:pPr>
        <w:jc w:val="center"/>
        <w:rPr>
          <w:iCs/>
          <w:sz w:val="19"/>
          <w:szCs w:val="19"/>
        </w:rPr>
      </w:pPr>
    </w:p>
    <w:p w:rsidR="008C1865" w:rsidRPr="008C1865" w:rsidRDefault="001B0543" w:rsidP="008C1865">
      <w:pPr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ai sensi degli articoli 46 e 47 del D.P.R. 28.12.2000, n. 445, consapevole delle sanzioni penali previste dall</w:t>
      </w:r>
      <w:r w:rsidR="008C1865">
        <w:rPr>
          <w:iCs/>
          <w:sz w:val="19"/>
          <w:szCs w:val="19"/>
        </w:rPr>
        <w:t>’</w:t>
      </w:r>
      <w:r w:rsidRPr="00AE5363">
        <w:rPr>
          <w:iCs/>
          <w:sz w:val="19"/>
          <w:szCs w:val="19"/>
        </w:rPr>
        <w:t>art. 76 del medesimo D.P.R., per le ipotesi di falsità in atti e dichiarazioni mendaci ivi indicate</w:t>
      </w:r>
      <w:r w:rsidR="008C1865" w:rsidRPr="008C1865">
        <w:rPr>
          <w:iCs/>
          <w:sz w:val="19"/>
          <w:szCs w:val="19"/>
        </w:rPr>
        <w:t>, e per quanto è a propria conoscenza,</w:t>
      </w:r>
      <w:r w:rsidR="008C1865">
        <w:rPr>
          <w:iCs/>
          <w:sz w:val="19"/>
          <w:szCs w:val="19"/>
        </w:rPr>
        <w:t xml:space="preserve"> che nei confronti del </w:t>
      </w:r>
    </w:p>
    <w:p w:rsidR="001B0543" w:rsidRPr="00AE5363" w:rsidRDefault="008C1865" w:rsidP="008C1865">
      <w:pPr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t xml:space="preserve">sig./ra </w:t>
      </w:r>
      <w:r w:rsidR="0009723E" w:rsidRPr="008C1865">
        <w:rPr>
          <w:b/>
          <w:iCs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0" w:name="Testo14"/>
      <w:r w:rsidRPr="008C1865">
        <w:rPr>
          <w:b/>
          <w:iCs/>
          <w:sz w:val="22"/>
          <w:szCs w:val="22"/>
        </w:rPr>
        <w:instrText xml:space="preserve"> FORMTEXT </w:instrText>
      </w:r>
      <w:r w:rsidR="0009723E" w:rsidRPr="008C1865">
        <w:rPr>
          <w:b/>
          <w:iCs/>
          <w:sz w:val="22"/>
          <w:szCs w:val="22"/>
        </w:rPr>
      </w:r>
      <w:r w:rsidR="0009723E" w:rsidRPr="008C1865">
        <w:rPr>
          <w:b/>
          <w:iCs/>
          <w:sz w:val="22"/>
          <w:szCs w:val="22"/>
        </w:rPr>
        <w:fldChar w:fldCharType="separate"/>
      </w:r>
      <w:r w:rsidRPr="008C1865">
        <w:rPr>
          <w:b/>
          <w:iCs/>
          <w:sz w:val="22"/>
          <w:szCs w:val="22"/>
        </w:rPr>
        <w:t> </w:t>
      </w:r>
      <w:r w:rsidRPr="008C1865">
        <w:rPr>
          <w:b/>
          <w:iCs/>
          <w:sz w:val="22"/>
          <w:szCs w:val="22"/>
        </w:rPr>
        <w:t> </w:t>
      </w:r>
      <w:r w:rsidRPr="008C1865">
        <w:rPr>
          <w:b/>
          <w:iCs/>
          <w:sz w:val="22"/>
          <w:szCs w:val="22"/>
        </w:rPr>
        <w:t> </w:t>
      </w:r>
      <w:r w:rsidRPr="008C1865">
        <w:rPr>
          <w:b/>
          <w:iCs/>
          <w:sz w:val="22"/>
          <w:szCs w:val="22"/>
        </w:rPr>
        <w:t> </w:t>
      </w:r>
      <w:r w:rsidRPr="008C1865">
        <w:rPr>
          <w:b/>
          <w:iCs/>
          <w:sz w:val="22"/>
          <w:szCs w:val="22"/>
        </w:rPr>
        <w:t> </w:t>
      </w:r>
      <w:r w:rsidR="0009723E" w:rsidRPr="008C1865">
        <w:rPr>
          <w:b/>
          <w:iCs/>
          <w:sz w:val="22"/>
          <w:szCs w:val="22"/>
        </w:rPr>
        <w:fldChar w:fldCharType="end"/>
      </w:r>
      <w:bookmarkEnd w:id="10"/>
      <w:r w:rsidRPr="008C1865">
        <w:rPr>
          <w:iCs/>
          <w:sz w:val="19"/>
          <w:szCs w:val="19"/>
        </w:rPr>
        <w:t>, nato</w:t>
      </w:r>
      <w:r>
        <w:rPr>
          <w:iCs/>
          <w:sz w:val="19"/>
          <w:szCs w:val="19"/>
        </w:rPr>
        <w:t>/a</w:t>
      </w:r>
      <w:r w:rsidRPr="008C1865">
        <w:rPr>
          <w:iCs/>
          <w:sz w:val="19"/>
          <w:szCs w:val="19"/>
        </w:rPr>
        <w:t xml:space="preserve"> a </w:t>
      </w:r>
      <w:r w:rsidR="0009723E" w:rsidRPr="0000032F">
        <w:rPr>
          <w:b/>
          <w:iCs/>
          <w:sz w:val="22"/>
          <w:szCs w:val="22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1" w:name="Testo15"/>
      <w:r w:rsidRPr="0000032F">
        <w:rPr>
          <w:b/>
          <w:iCs/>
          <w:sz w:val="22"/>
          <w:szCs w:val="22"/>
        </w:rPr>
        <w:instrText xml:space="preserve"> FORMTEXT </w:instrText>
      </w:r>
      <w:r w:rsidR="0009723E" w:rsidRPr="0000032F">
        <w:rPr>
          <w:b/>
          <w:iCs/>
          <w:sz w:val="22"/>
          <w:szCs w:val="22"/>
        </w:rPr>
      </w:r>
      <w:r w:rsidR="0009723E" w:rsidRPr="0000032F">
        <w:rPr>
          <w:b/>
          <w:iCs/>
          <w:sz w:val="22"/>
          <w:szCs w:val="22"/>
        </w:rPr>
        <w:fldChar w:fldCharType="separate"/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="0009723E" w:rsidRPr="0000032F">
        <w:rPr>
          <w:b/>
          <w:iCs/>
          <w:sz w:val="22"/>
          <w:szCs w:val="22"/>
        </w:rPr>
        <w:fldChar w:fldCharType="end"/>
      </w:r>
      <w:bookmarkEnd w:id="11"/>
      <w:r w:rsidRPr="008C1865">
        <w:rPr>
          <w:iCs/>
          <w:sz w:val="19"/>
          <w:szCs w:val="19"/>
        </w:rPr>
        <w:t xml:space="preserve"> (</w:t>
      </w:r>
      <w:r w:rsidR="0009723E" w:rsidRPr="0000032F">
        <w:rPr>
          <w:b/>
          <w:iCs/>
          <w:sz w:val="22"/>
          <w:szCs w:val="22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2" w:name="Testo16"/>
      <w:r w:rsidRPr="0000032F">
        <w:rPr>
          <w:b/>
          <w:iCs/>
          <w:sz w:val="22"/>
          <w:szCs w:val="22"/>
        </w:rPr>
        <w:instrText xml:space="preserve"> FORMTEXT </w:instrText>
      </w:r>
      <w:r w:rsidR="0009723E" w:rsidRPr="0000032F">
        <w:rPr>
          <w:b/>
          <w:iCs/>
          <w:sz w:val="22"/>
          <w:szCs w:val="22"/>
        </w:rPr>
      </w:r>
      <w:r w:rsidR="0009723E" w:rsidRPr="0000032F">
        <w:rPr>
          <w:b/>
          <w:iCs/>
          <w:sz w:val="22"/>
          <w:szCs w:val="22"/>
        </w:rPr>
        <w:fldChar w:fldCharType="separate"/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="0009723E" w:rsidRPr="0000032F">
        <w:rPr>
          <w:b/>
          <w:iCs/>
          <w:sz w:val="22"/>
          <w:szCs w:val="22"/>
        </w:rPr>
        <w:fldChar w:fldCharType="end"/>
      </w:r>
      <w:bookmarkEnd w:id="12"/>
      <w:r w:rsidRPr="008C1865">
        <w:rPr>
          <w:iCs/>
          <w:sz w:val="19"/>
          <w:szCs w:val="19"/>
        </w:rPr>
        <w:t>)</w:t>
      </w:r>
      <w:r>
        <w:rPr>
          <w:iCs/>
          <w:sz w:val="19"/>
          <w:szCs w:val="19"/>
        </w:rPr>
        <w:t xml:space="preserve">, </w:t>
      </w:r>
      <w:r w:rsidRPr="008C1865">
        <w:rPr>
          <w:iCs/>
          <w:sz w:val="19"/>
          <w:szCs w:val="19"/>
        </w:rPr>
        <w:t xml:space="preserve">il </w:t>
      </w:r>
      <w:r w:rsidR="0009723E" w:rsidRPr="0000032F">
        <w:rPr>
          <w:b/>
          <w:iCs/>
          <w:sz w:val="22"/>
          <w:szCs w:val="22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13" w:name="Testo17"/>
      <w:r w:rsidRPr="0000032F">
        <w:rPr>
          <w:b/>
          <w:iCs/>
          <w:sz w:val="22"/>
          <w:szCs w:val="22"/>
        </w:rPr>
        <w:instrText xml:space="preserve"> FORMTEXT </w:instrText>
      </w:r>
      <w:r w:rsidR="0009723E" w:rsidRPr="0000032F">
        <w:rPr>
          <w:b/>
          <w:iCs/>
          <w:sz w:val="22"/>
          <w:szCs w:val="22"/>
        </w:rPr>
      </w:r>
      <w:r w:rsidR="0009723E" w:rsidRPr="0000032F">
        <w:rPr>
          <w:b/>
          <w:iCs/>
          <w:sz w:val="22"/>
          <w:szCs w:val="22"/>
        </w:rPr>
        <w:fldChar w:fldCharType="separate"/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Pr="0000032F">
        <w:rPr>
          <w:b/>
          <w:iCs/>
          <w:sz w:val="22"/>
          <w:szCs w:val="22"/>
        </w:rPr>
        <w:t> </w:t>
      </w:r>
      <w:r w:rsidR="0009723E" w:rsidRPr="0000032F">
        <w:rPr>
          <w:b/>
          <w:iCs/>
          <w:sz w:val="22"/>
          <w:szCs w:val="22"/>
        </w:rPr>
        <w:fldChar w:fldCharType="end"/>
      </w:r>
      <w:bookmarkEnd w:id="13"/>
    </w:p>
    <w:p w:rsidR="001B0543" w:rsidRPr="00AE5363" w:rsidRDefault="001B0543" w:rsidP="00C9607E">
      <w:pPr>
        <w:jc w:val="both"/>
        <w:rPr>
          <w:iCs/>
          <w:sz w:val="19"/>
          <w:szCs w:val="19"/>
        </w:rPr>
      </w:pPr>
    </w:p>
    <w:p w:rsidR="00092F78" w:rsidRPr="00092F78" w:rsidRDefault="0009723E" w:rsidP="00C9607E">
      <w:pPr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ontrollo1"/>
      <w:r w:rsidR="00092F78"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4"/>
      <w:r w:rsidR="00092F78">
        <w:rPr>
          <w:iCs/>
          <w:sz w:val="19"/>
          <w:szCs w:val="19"/>
        </w:rPr>
        <w:tab/>
      </w:r>
      <w:r w:rsidR="007D4DD9" w:rsidRPr="007D4DD9">
        <w:rPr>
          <w:iCs/>
          <w:sz w:val="19"/>
          <w:szCs w:val="19"/>
        </w:rPr>
        <w:t xml:space="preserve">non sussistono a suo carico sentenze definitive di condanna passate in giudicato, o emessi decreti penali di condanna divenuti irrevocabili ovvero sentenze di applicazione della pena su richiesta ai sensi dell’art. </w:t>
      </w:r>
      <w:r w:rsidR="0000032F">
        <w:rPr>
          <w:iCs/>
          <w:sz w:val="19"/>
          <w:szCs w:val="19"/>
        </w:rPr>
        <w:t xml:space="preserve">444 </w:t>
      </w:r>
      <w:r w:rsidR="00092F78" w:rsidRPr="00092F78">
        <w:rPr>
          <w:iCs/>
          <w:sz w:val="19"/>
          <w:szCs w:val="19"/>
        </w:rPr>
        <w:t>del codice di procedura penale, per uno dei seguenti reati: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di cui agli articoli 416, 416-bis del codice penale ovvero delitti commessi avvalendosi delle condizioni previste dal predetto articolo 416-bis ovvero al fine di agevolare 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attività delle associazioni previste dallo stesso articolo, nonché per i delitti, consumati o tentati, previsti dall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74 del decreto del Presidente della Repubblica 9 ottobre 1990, n. 309, dall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291-quater del decreto del Presidente della Repubblica 23 gennaio 1973, n. 43 e dall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260 del decreto legislativo 3 aprile 2006, n. 152, in quanto riconducibili alla partecipazione a un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organizzazione criminale, quale definita 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 della decisione quadro 2008/841/GAI del Consiglio;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di cui agli articoli 317, 318, 319, 319-ter, 319-quater, 320, 321, 322, 322-bis, 346-bis, 353, 353-bis, 354, 355 e 356 del codice penale nonché 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2635 del codice civile;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frode ai sensi dell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1 della convenzione relativa alla tutela degli interessi finanziari delle Comunità europee;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delitti, consumati o tentati, commessi con finalità di terrorismo, anche internazionale, e di eversione dell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ordine costituzionale reati terroristici o reati connessi alle attività terroristiche;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delitti di cui agli articoli 648-bis, 648-ter e 648-ter.1 del codice penale, riciclaggio di proventi di attività criminose o finanziamento del terrorismo, quali definiti all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articolo 1 del decreto legislativo 22 giugno 2007, n. 109 e successive modificazioni;</w:t>
      </w:r>
    </w:p>
    <w:p w:rsidR="00092F78" w:rsidRPr="00092F78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sfruttamento del lavoro minorile e altre forme di tratta di esseri umani definite con il decreto legislativo 4 marzo 2014, n. 24;</w:t>
      </w:r>
    </w:p>
    <w:p w:rsidR="00143952" w:rsidRPr="00AE5363" w:rsidRDefault="00092F78" w:rsidP="00C9607E">
      <w:pPr>
        <w:pStyle w:val="Paragrafoelenco"/>
        <w:numPr>
          <w:ilvl w:val="0"/>
          <w:numId w:val="38"/>
        </w:numPr>
        <w:ind w:left="567" w:hanging="283"/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>ogni altro delitto da cui derivi, quale pena accessoria, l</w:t>
      </w:r>
      <w:r w:rsidR="008C1865">
        <w:rPr>
          <w:iCs/>
          <w:sz w:val="19"/>
          <w:szCs w:val="19"/>
        </w:rPr>
        <w:t>’</w:t>
      </w:r>
      <w:r w:rsidRPr="00092F78">
        <w:rPr>
          <w:iCs/>
          <w:sz w:val="19"/>
          <w:szCs w:val="19"/>
        </w:rPr>
        <w:t>incapacità di contrattare con la pubblica amministrazione;</w:t>
      </w:r>
    </w:p>
    <w:p w:rsidR="00A75575" w:rsidRPr="00AE5363" w:rsidRDefault="00A75575" w:rsidP="00C9607E">
      <w:pPr>
        <w:jc w:val="both"/>
        <w:rPr>
          <w:iCs/>
          <w:sz w:val="19"/>
          <w:szCs w:val="19"/>
        </w:rPr>
      </w:pPr>
    </w:p>
    <w:p w:rsidR="001B0543" w:rsidRPr="00AE5363" w:rsidRDefault="001B0543" w:rsidP="00C9607E">
      <w:pPr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ovvero</w:t>
      </w:r>
    </w:p>
    <w:p w:rsidR="00A75575" w:rsidRPr="00AE5363" w:rsidRDefault="00A75575" w:rsidP="00C9607E">
      <w:pPr>
        <w:jc w:val="both"/>
        <w:rPr>
          <w:iCs/>
          <w:sz w:val="19"/>
          <w:szCs w:val="19"/>
        </w:rPr>
      </w:pPr>
    </w:p>
    <w:p w:rsidR="001F04A0" w:rsidRPr="00AE5363" w:rsidRDefault="001F04A0" w:rsidP="001F04A0">
      <w:pPr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ontrollo2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5"/>
      <w:r>
        <w:rPr>
          <w:iCs/>
          <w:sz w:val="19"/>
          <w:szCs w:val="19"/>
        </w:rPr>
        <w:tab/>
      </w:r>
      <w:r w:rsidRPr="007D4DD9">
        <w:rPr>
          <w:iCs/>
          <w:sz w:val="19"/>
          <w:szCs w:val="19"/>
        </w:rPr>
        <w:t xml:space="preserve">sussistono a suo carico le seguenti sentenze definitive di condanna passate in giudicato, o emessi decreti penali di condanna divenuti irrevocabili ovvero sentenze di applicazione della pena su richiesta ai sensi dell’art. 444 </w:t>
      </w:r>
      <w:r w:rsidRPr="00C9607E">
        <w:rPr>
          <w:iCs/>
          <w:sz w:val="19"/>
          <w:szCs w:val="19"/>
        </w:rPr>
        <w:t>del codice di procedura penale, per uno dei reati di cui sopra, ed in questo caso dichiara inoltre che:</w:t>
      </w:r>
    </w:p>
    <w:p w:rsidR="001F04A0" w:rsidRDefault="001F04A0" w:rsidP="001F04A0">
      <w:pPr>
        <w:jc w:val="both"/>
        <w:rPr>
          <w:iCs/>
          <w:sz w:val="19"/>
          <w:szCs w:val="19"/>
        </w:rPr>
      </w:pPr>
    </w:p>
    <w:p w:rsidR="001F04A0" w:rsidRPr="00175094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5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6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il reato è stato depenalizzato</w:t>
      </w:r>
    </w:p>
    <w:p w:rsidR="001F04A0" w:rsidRPr="00175094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ontrollo6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7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è intervenuta la riabilitazione</w:t>
      </w:r>
    </w:p>
    <w:p w:rsidR="001F04A0" w:rsidRPr="00175094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ontrollo7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8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il reato è stato dichiarato estinto</w:t>
      </w:r>
    </w:p>
    <w:p w:rsidR="001F04A0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ontrollo8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9"/>
      <w:r>
        <w:rPr>
          <w:iCs/>
          <w:sz w:val="19"/>
          <w:szCs w:val="19"/>
        </w:rPr>
        <w:tab/>
      </w:r>
      <w:r w:rsidRPr="00175094">
        <w:rPr>
          <w:iCs/>
          <w:sz w:val="19"/>
          <w:szCs w:val="19"/>
        </w:rPr>
        <w:t>la condanna è stata revocata.</w:t>
      </w:r>
    </w:p>
    <w:p w:rsidR="001F04A0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ontrollo3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20"/>
      <w:r>
        <w:rPr>
          <w:iCs/>
          <w:sz w:val="19"/>
          <w:szCs w:val="19"/>
        </w:rPr>
        <w:tab/>
      </w:r>
      <w:r w:rsidRPr="00C9607E">
        <w:rPr>
          <w:iCs/>
          <w:sz w:val="19"/>
          <w:szCs w:val="19"/>
        </w:rPr>
        <w:t>la sentenza definitiva ha imposto una pena detentiva non superiore a 18 mesi e di aver risarcito o di essersi impegnato a risarcire qualunque danno causato dal reato o dall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illecito e di aver adottato provvedimenti concreti di carattere tecnico, organizzativo e relativi al personale idonei a prevenire ulteriori reati o illeciti.</w:t>
      </w:r>
      <w:r w:rsidRPr="00175094">
        <w:t xml:space="preserve"> </w:t>
      </w:r>
      <w:r w:rsidRPr="00175094">
        <w:rPr>
          <w:iCs/>
          <w:sz w:val="19"/>
          <w:szCs w:val="19"/>
        </w:rPr>
        <w:t>Al fine di dimostrare quanto sopra, si allega la seguente documentazione:</w:t>
      </w:r>
    </w:p>
    <w:p w:rsidR="001F04A0" w:rsidRPr="00C9607E" w:rsidRDefault="001F04A0" w:rsidP="001F04A0">
      <w:pPr>
        <w:ind w:left="567"/>
        <w:jc w:val="both"/>
        <w:rPr>
          <w:iCs/>
          <w:sz w:val="19"/>
          <w:szCs w:val="19"/>
        </w:rPr>
      </w:pPr>
      <w:r w:rsidRPr="00175094">
        <w:rPr>
          <w:b/>
          <w:iCs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r w:rsidRPr="00175094">
        <w:rPr>
          <w:b/>
          <w:iCs/>
          <w:sz w:val="22"/>
          <w:szCs w:val="22"/>
        </w:rPr>
        <w:instrText xml:space="preserve"> FORMTEXT </w:instrText>
      </w:r>
      <w:r w:rsidRPr="00175094">
        <w:rPr>
          <w:b/>
          <w:iCs/>
          <w:sz w:val="22"/>
          <w:szCs w:val="22"/>
        </w:rPr>
      </w:r>
      <w:r w:rsidRPr="00175094">
        <w:rPr>
          <w:b/>
          <w:iCs/>
          <w:sz w:val="22"/>
          <w:szCs w:val="22"/>
        </w:rPr>
        <w:fldChar w:fldCharType="separate"/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fldChar w:fldCharType="end"/>
      </w:r>
    </w:p>
    <w:p w:rsidR="001F04A0" w:rsidRDefault="001F04A0" w:rsidP="001F04A0">
      <w:pPr>
        <w:ind w:left="567" w:hanging="283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ontrollo4"/>
      <w:r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21"/>
      <w:r>
        <w:rPr>
          <w:iCs/>
          <w:sz w:val="19"/>
          <w:szCs w:val="19"/>
        </w:rPr>
        <w:tab/>
      </w:r>
      <w:r w:rsidRPr="00C9607E">
        <w:rPr>
          <w:iCs/>
          <w:sz w:val="19"/>
          <w:szCs w:val="19"/>
        </w:rPr>
        <w:t>la sentenza definitiva ha riconosciuto 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attenuante della collaborazione come definita per le singole fattispecie di reato e di aver risarcito o di essersi impegnato a risarcire qualunque danno causato dal reato o dall</w:t>
      </w:r>
      <w:r>
        <w:rPr>
          <w:iCs/>
          <w:sz w:val="19"/>
          <w:szCs w:val="19"/>
        </w:rPr>
        <w:t>’</w:t>
      </w:r>
      <w:r w:rsidRPr="00C9607E">
        <w:rPr>
          <w:iCs/>
          <w:sz w:val="19"/>
          <w:szCs w:val="19"/>
        </w:rPr>
        <w:t>illecito e di aver adottato provvedimenti concreti di carattere tecnico, organizzativo e relativi al personale idonei a prevenire ulteriori reati o illeciti.</w:t>
      </w:r>
      <w:r w:rsidRPr="00175094">
        <w:rPr>
          <w:iCs/>
          <w:sz w:val="19"/>
          <w:szCs w:val="19"/>
        </w:rPr>
        <w:t xml:space="preserve"> Al fine di dimostrare quanto sopra, si allega la seguente documentazione:</w:t>
      </w:r>
    </w:p>
    <w:p w:rsidR="001F04A0" w:rsidRPr="00AE5363" w:rsidRDefault="001F04A0" w:rsidP="001F04A0">
      <w:pPr>
        <w:ind w:left="567"/>
        <w:jc w:val="both"/>
        <w:rPr>
          <w:iCs/>
          <w:sz w:val="19"/>
          <w:szCs w:val="19"/>
        </w:rPr>
      </w:pPr>
      <w:r w:rsidRPr="00175094">
        <w:rPr>
          <w:b/>
          <w:iCs/>
          <w:sz w:val="22"/>
          <w:szCs w:val="22"/>
        </w:rPr>
        <w:fldChar w:fldCharType="begin">
          <w:ffData>
            <w:name w:val="Testo14"/>
            <w:enabled/>
            <w:calcOnExit w:val="0"/>
            <w:textInput/>
          </w:ffData>
        </w:fldChar>
      </w:r>
      <w:r w:rsidRPr="00175094">
        <w:rPr>
          <w:b/>
          <w:iCs/>
          <w:sz w:val="22"/>
          <w:szCs w:val="22"/>
        </w:rPr>
        <w:instrText xml:space="preserve"> FORMTEXT </w:instrText>
      </w:r>
      <w:r w:rsidRPr="00175094">
        <w:rPr>
          <w:b/>
          <w:iCs/>
          <w:sz w:val="22"/>
          <w:szCs w:val="22"/>
        </w:rPr>
      </w:r>
      <w:r w:rsidRPr="00175094">
        <w:rPr>
          <w:b/>
          <w:iCs/>
          <w:sz w:val="22"/>
          <w:szCs w:val="22"/>
        </w:rPr>
        <w:fldChar w:fldCharType="separate"/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t> </w:t>
      </w:r>
      <w:r w:rsidRPr="00175094">
        <w:rPr>
          <w:b/>
          <w:iCs/>
          <w:sz w:val="22"/>
          <w:szCs w:val="22"/>
        </w:rPr>
        <w:fldChar w:fldCharType="end"/>
      </w:r>
    </w:p>
    <w:p w:rsidR="00A72E34" w:rsidRPr="00AE5363" w:rsidRDefault="00A72E34" w:rsidP="00C9607E">
      <w:pPr>
        <w:jc w:val="both"/>
        <w:rPr>
          <w:iCs/>
          <w:sz w:val="19"/>
          <w:szCs w:val="19"/>
        </w:rPr>
      </w:pPr>
    </w:p>
    <w:p w:rsidR="00A72E34" w:rsidRPr="00AE5363" w:rsidRDefault="00A72E34" w:rsidP="00C9607E">
      <w:pPr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La presente dichiarazione è sottoscritta in data </w:t>
      </w:r>
      <w:r w:rsidR="0009723E" w:rsidRPr="00C9607E">
        <w:rPr>
          <w:b/>
          <w:iCs/>
          <w:sz w:val="22"/>
          <w:szCs w:val="22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22" w:name="Testo13"/>
      <w:r w:rsidR="00C9607E" w:rsidRPr="00C9607E">
        <w:rPr>
          <w:b/>
          <w:iCs/>
          <w:sz w:val="22"/>
          <w:szCs w:val="22"/>
        </w:rPr>
        <w:instrText xml:space="preserve"> FORMTEXT </w:instrText>
      </w:r>
      <w:r w:rsidR="0009723E" w:rsidRPr="00C9607E">
        <w:rPr>
          <w:b/>
          <w:iCs/>
          <w:sz w:val="22"/>
          <w:szCs w:val="22"/>
        </w:rPr>
      </w:r>
      <w:r w:rsidR="0009723E" w:rsidRPr="00C9607E">
        <w:rPr>
          <w:b/>
          <w:iCs/>
          <w:sz w:val="22"/>
          <w:szCs w:val="22"/>
        </w:rPr>
        <w:fldChar w:fldCharType="separate"/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09723E" w:rsidRPr="00C9607E">
        <w:rPr>
          <w:b/>
          <w:iCs/>
          <w:sz w:val="22"/>
          <w:szCs w:val="22"/>
        </w:rPr>
        <w:fldChar w:fldCharType="end"/>
      </w:r>
      <w:bookmarkEnd w:id="22"/>
    </w:p>
    <w:p w:rsidR="00A72E34" w:rsidRDefault="00A72E34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Pr="00AE5363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</w: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  <w:t>_________________________________</w:t>
      </w: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 </w:t>
      </w:r>
      <w:r w:rsidRPr="00AE5363">
        <w:rPr>
          <w:snapToGrid w:val="0"/>
          <w:color w:val="000000"/>
          <w:sz w:val="19"/>
          <w:szCs w:val="19"/>
        </w:rPr>
        <w:tab/>
        <w:t>(firma)</w:t>
      </w:r>
    </w:p>
    <w:p w:rsidR="00C9607E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Pr="00AE5363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1B0543" w:rsidRPr="00AE5363" w:rsidRDefault="001B0543" w:rsidP="00C9607E">
      <w:pPr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 xml:space="preserve">La dichiarazione dovrà essere </w:t>
      </w:r>
      <w:r w:rsidR="00AD2E5B">
        <w:rPr>
          <w:iCs/>
          <w:sz w:val="19"/>
          <w:szCs w:val="19"/>
        </w:rPr>
        <w:t xml:space="preserve">redatta da ciascuno dei soggetti </w:t>
      </w:r>
      <w:r w:rsidRPr="00AE5363">
        <w:rPr>
          <w:iCs/>
          <w:sz w:val="19"/>
          <w:szCs w:val="19"/>
        </w:rPr>
        <w:t>sottoelencat</w:t>
      </w:r>
      <w:r w:rsidR="00AD2E5B">
        <w:rPr>
          <w:iCs/>
          <w:sz w:val="19"/>
          <w:szCs w:val="19"/>
        </w:rPr>
        <w:t>i</w:t>
      </w:r>
      <w:r w:rsidRPr="00AE5363">
        <w:rPr>
          <w:iCs/>
          <w:sz w:val="19"/>
          <w:szCs w:val="19"/>
        </w:rPr>
        <w:t>: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imprese individuali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titolare e direttore/i tecnico/i;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società in nome collettivo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tutti i soci e direttore/i tecnico/i;</w:t>
      </w:r>
    </w:p>
    <w:p w:rsidR="001B0543" w:rsidRPr="00AE5363" w:rsidRDefault="001B0543" w:rsidP="00C9607E">
      <w:pPr>
        <w:tabs>
          <w:tab w:val="left" w:pos="284"/>
        </w:tabs>
        <w:ind w:left="142" w:hanging="142"/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>per le società in accomandita semplice</w:t>
      </w:r>
      <w:r w:rsidR="006C6E22">
        <w:rPr>
          <w:iCs/>
          <w:sz w:val="19"/>
          <w:szCs w:val="19"/>
        </w:rPr>
        <w:t>:</w:t>
      </w:r>
      <w:r w:rsidR="006C6E22" w:rsidRPr="00AE5363">
        <w:rPr>
          <w:iCs/>
          <w:sz w:val="19"/>
          <w:szCs w:val="19"/>
        </w:rPr>
        <w:t xml:space="preserve"> </w:t>
      </w:r>
      <w:r w:rsidRPr="00AE5363">
        <w:rPr>
          <w:iCs/>
          <w:sz w:val="19"/>
          <w:szCs w:val="19"/>
        </w:rPr>
        <w:t>solo i soci accomandatari e direttore/i tecnico/i;</w:t>
      </w:r>
    </w:p>
    <w:p w:rsidR="00B750FC" w:rsidRPr="005E0810" w:rsidRDefault="001B0543" w:rsidP="00164982">
      <w:pPr>
        <w:tabs>
          <w:tab w:val="left" w:pos="284"/>
        </w:tabs>
        <w:ind w:left="142" w:hanging="142"/>
        <w:jc w:val="both"/>
        <w:rPr>
          <w:snapToGrid w:val="0"/>
          <w:color w:val="000000"/>
          <w:sz w:val="19"/>
          <w:szCs w:val="19"/>
        </w:rPr>
      </w:pPr>
      <w:r w:rsidRPr="00AE5363">
        <w:rPr>
          <w:iCs/>
          <w:sz w:val="19"/>
          <w:szCs w:val="19"/>
        </w:rPr>
        <w:t>-</w:t>
      </w:r>
      <w:r w:rsidRPr="00AE5363">
        <w:rPr>
          <w:iCs/>
          <w:sz w:val="19"/>
          <w:szCs w:val="19"/>
        </w:rPr>
        <w:tab/>
      </w:r>
      <w:r w:rsidR="006C6E22" w:rsidRPr="00AE5363">
        <w:rPr>
          <w:iCs/>
          <w:sz w:val="19"/>
          <w:szCs w:val="19"/>
        </w:rPr>
        <w:t xml:space="preserve">per gli altri tipi di società o </w:t>
      </w:r>
      <w:r w:rsidR="006C6E22">
        <w:rPr>
          <w:iCs/>
          <w:sz w:val="19"/>
          <w:szCs w:val="19"/>
        </w:rPr>
        <w:t>consorzi: t</w:t>
      </w:r>
      <w:r w:rsidRPr="00AE5363">
        <w:rPr>
          <w:iCs/>
          <w:sz w:val="19"/>
          <w:szCs w:val="19"/>
        </w:rPr>
        <w:t>utti gli amministratori muniti di poteri di rappresentanza e direttore/i tecnico/i</w:t>
      </w:r>
      <w:r w:rsidR="006C6E22">
        <w:rPr>
          <w:iCs/>
          <w:sz w:val="19"/>
          <w:szCs w:val="19"/>
        </w:rPr>
        <w:t>, il socio unico persona fisica, il socio di maggioranza in caso di società con meno di quattro soci</w:t>
      </w:r>
      <w:r w:rsidR="00A72E34" w:rsidRPr="00AE5363">
        <w:rPr>
          <w:iCs/>
          <w:sz w:val="19"/>
          <w:szCs w:val="19"/>
        </w:rPr>
        <w:t>.</w:t>
      </w:r>
    </w:p>
    <w:sectPr w:rsidR="00B750FC" w:rsidRPr="005E0810" w:rsidSect="00164982">
      <w:footerReference w:type="default" r:id="rId8"/>
      <w:pgSz w:w="11906" w:h="16838" w:code="9"/>
      <w:pgMar w:top="851" w:right="851" w:bottom="851" w:left="851" w:header="720" w:footer="720" w:gutter="0"/>
      <w:cols w:space="720"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D8D" w:rsidRDefault="00747D8D">
      <w:r>
        <w:separator/>
      </w:r>
    </w:p>
  </w:endnote>
  <w:endnote w:type="continuationSeparator" w:id="0">
    <w:p w:rsidR="00747D8D" w:rsidRDefault="00747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D8D" w:rsidRPr="00164982" w:rsidRDefault="00747D8D" w:rsidP="008B6EDB">
    <w:pPr>
      <w:pStyle w:val="Pidipagina"/>
      <w:rPr>
        <w:iCs/>
        <w:sz w:val="12"/>
        <w:szCs w:val="12"/>
        <w:u w:val="single"/>
      </w:rPr>
    </w:pPr>
    <w:r w:rsidRPr="00164982">
      <w:rPr>
        <w:b/>
        <w:bCs/>
        <w:i/>
        <w:iCs/>
        <w:sz w:val="12"/>
        <w:szCs w:val="12"/>
      </w:rPr>
      <w:t>La dichiarazione deve essere corredata da  fotocopia del documento di riconoscimento del sottoscrittore in corso di validità ai sensi del D.P.R. n. 445/2000 e s.m.i.. In caso di raggruppamenti temporanei, consorzi, aggregazioni di rete la presente istanza/dichiarazione  dovrà essere resa da tutte le ditte partecipanti,  pena l’esclusione di tutto il raggruppamento/consorzio/aggregazione di rete.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D8D" w:rsidRDefault="00747D8D">
      <w:r>
        <w:separator/>
      </w:r>
    </w:p>
  </w:footnote>
  <w:footnote w:type="continuationSeparator" w:id="0">
    <w:p w:rsidR="00747D8D" w:rsidRDefault="00747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A0C4066C"/>
    <w:name w:val="WWNum4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b/>
        <w:i/>
        <w:sz w:val="22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1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Num1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Num15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Num16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Num1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C1CAE5FE"/>
    <w:name w:val="WWNum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Num2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Num3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Num32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D14CE5DE"/>
    <w:name w:val="WWNum33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2">
    <w:nsid w:val="00000017"/>
    <w:multiLevelType w:val="multilevel"/>
    <w:tmpl w:val="00000017"/>
    <w:name w:val="WWNum34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Num36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Num37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Num38"/>
    <w:lvl w:ilvl="0">
      <w:start w:val="8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Num4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2046A58A"/>
    <w:name w:val="WWNum4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E063389"/>
    <w:multiLevelType w:val="singleLevel"/>
    <w:tmpl w:val="802ECE80"/>
    <w:lvl w:ilvl="0">
      <w:start w:val="17"/>
      <w:numFmt w:val="decimal"/>
      <w:lvlText w:val="%1)"/>
      <w:lvlJc w:val="left"/>
      <w:pPr>
        <w:tabs>
          <w:tab w:val="num" w:pos="278"/>
        </w:tabs>
        <w:ind w:left="278" w:hanging="420"/>
      </w:pPr>
      <w:rPr>
        <w:rFonts w:hint="default"/>
      </w:rPr>
    </w:lvl>
  </w:abstractNum>
  <w:abstractNum w:abstractNumId="29">
    <w:nsid w:val="10DF7A8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1AF71E28"/>
    <w:multiLevelType w:val="hybridMultilevel"/>
    <w:tmpl w:val="0B8AFFEC"/>
    <w:lvl w:ilvl="0" w:tplc="82BCE188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>
    <w:nsid w:val="2F6E3DA4"/>
    <w:multiLevelType w:val="multilevel"/>
    <w:tmpl w:val="0000001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39B87E13"/>
    <w:multiLevelType w:val="multilevel"/>
    <w:tmpl w:val="0000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39CB5B97"/>
    <w:multiLevelType w:val="hybridMultilevel"/>
    <w:tmpl w:val="DC740866"/>
    <w:lvl w:ilvl="0" w:tplc="2ABEFED6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3C05181"/>
    <w:multiLevelType w:val="singleLevel"/>
    <w:tmpl w:val="FAC02C12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5BE27DD"/>
    <w:multiLevelType w:val="hybridMultilevel"/>
    <w:tmpl w:val="0018D6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7B7B26"/>
    <w:multiLevelType w:val="multilevel"/>
    <w:tmpl w:val="00000005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7">
    <w:nsid w:val="7F581912"/>
    <w:multiLevelType w:val="hybridMultilevel"/>
    <w:tmpl w:val="EE5CE800"/>
    <w:lvl w:ilvl="0" w:tplc="3F7AC1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2"/>
  </w:num>
  <w:num w:numId="30">
    <w:abstractNumId w:val="31"/>
  </w:num>
  <w:num w:numId="31">
    <w:abstractNumId w:val="36"/>
  </w:num>
  <w:num w:numId="32">
    <w:abstractNumId w:val="29"/>
  </w:num>
  <w:num w:numId="33">
    <w:abstractNumId w:val="34"/>
  </w:num>
  <w:num w:numId="34">
    <w:abstractNumId w:val="28"/>
  </w:num>
  <w:num w:numId="35">
    <w:abstractNumId w:val="37"/>
  </w:num>
  <w:num w:numId="36">
    <w:abstractNumId w:val="30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displayBackgroundShape/>
  <w:embedSystemFonts/>
  <w:proofState w:spelling="clean"/>
  <w:stylePaneFormatFilter w:val="0000"/>
  <w:documentProtection w:edit="forms" w:formatting="1" w:enforcement="1" w:cryptProviderType="rsaFull" w:cryptAlgorithmClass="hash" w:cryptAlgorithmType="typeAny" w:cryptAlgorithmSid="4" w:cryptSpinCount="100000" w:hash="hqi3QO/9JXKoweJLwC4feMfCxX0=" w:salt="1aQJq2z2Mp69RNiskimuoA=="/>
  <w:defaultTabStop w:val="709"/>
  <w:hyphenationZone w:val="283"/>
  <w:defaultTableStyle w:val="Normale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43075"/>
    <w:rsid w:val="0000032F"/>
    <w:rsid w:val="00022EE9"/>
    <w:rsid w:val="00052775"/>
    <w:rsid w:val="00056640"/>
    <w:rsid w:val="0006676D"/>
    <w:rsid w:val="00092F78"/>
    <w:rsid w:val="0009723E"/>
    <w:rsid w:val="000A1AAD"/>
    <w:rsid w:val="000B32A1"/>
    <w:rsid w:val="000C4142"/>
    <w:rsid w:val="000C7213"/>
    <w:rsid w:val="000D4D6C"/>
    <w:rsid w:val="000E03B5"/>
    <w:rsid w:val="000E61E8"/>
    <w:rsid w:val="001014C8"/>
    <w:rsid w:val="00122022"/>
    <w:rsid w:val="00127C1E"/>
    <w:rsid w:val="00143952"/>
    <w:rsid w:val="001617E9"/>
    <w:rsid w:val="00164509"/>
    <w:rsid w:val="00164982"/>
    <w:rsid w:val="001A199E"/>
    <w:rsid w:val="001A75BC"/>
    <w:rsid w:val="001B0543"/>
    <w:rsid w:val="001C75CF"/>
    <w:rsid w:val="001D6B65"/>
    <w:rsid w:val="001F04A0"/>
    <w:rsid w:val="00201E1F"/>
    <w:rsid w:val="0022354E"/>
    <w:rsid w:val="00236FA4"/>
    <w:rsid w:val="00242282"/>
    <w:rsid w:val="002920A3"/>
    <w:rsid w:val="002A4B88"/>
    <w:rsid w:val="002C4D51"/>
    <w:rsid w:val="00317C37"/>
    <w:rsid w:val="00344488"/>
    <w:rsid w:val="00344F1F"/>
    <w:rsid w:val="00350738"/>
    <w:rsid w:val="00384344"/>
    <w:rsid w:val="00392AA3"/>
    <w:rsid w:val="003A370F"/>
    <w:rsid w:val="003B3CC6"/>
    <w:rsid w:val="003C1983"/>
    <w:rsid w:val="003C26F3"/>
    <w:rsid w:val="003D6675"/>
    <w:rsid w:val="003E45F2"/>
    <w:rsid w:val="003E4815"/>
    <w:rsid w:val="003E712D"/>
    <w:rsid w:val="00401BE8"/>
    <w:rsid w:val="00403999"/>
    <w:rsid w:val="0041402B"/>
    <w:rsid w:val="004175FC"/>
    <w:rsid w:val="00473EC5"/>
    <w:rsid w:val="00475552"/>
    <w:rsid w:val="00484F8A"/>
    <w:rsid w:val="00485A91"/>
    <w:rsid w:val="0049481E"/>
    <w:rsid w:val="004A137D"/>
    <w:rsid w:val="004A1FFC"/>
    <w:rsid w:val="004A7CD5"/>
    <w:rsid w:val="004F556C"/>
    <w:rsid w:val="00501AFF"/>
    <w:rsid w:val="0050689F"/>
    <w:rsid w:val="005155BE"/>
    <w:rsid w:val="00522AD4"/>
    <w:rsid w:val="00536C57"/>
    <w:rsid w:val="0056357C"/>
    <w:rsid w:val="00571CF0"/>
    <w:rsid w:val="00582140"/>
    <w:rsid w:val="0058217B"/>
    <w:rsid w:val="005E0810"/>
    <w:rsid w:val="00622F0D"/>
    <w:rsid w:val="00641B45"/>
    <w:rsid w:val="00652DD6"/>
    <w:rsid w:val="00661C69"/>
    <w:rsid w:val="00677F6D"/>
    <w:rsid w:val="00684AC3"/>
    <w:rsid w:val="00692FB4"/>
    <w:rsid w:val="00696146"/>
    <w:rsid w:val="006A427F"/>
    <w:rsid w:val="006A4FCF"/>
    <w:rsid w:val="006C1BA0"/>
    <w:rsid w:val="006C6E22"/>
    <w:rsid w:val="006D37CE"/>
    <w:rsid w:val="00700887"/>
    <w:rsid w:val="00720E1D"/>
    <w:rsid w:val="00722985"/>
    <w:rsid w:val="00737445"/>
    <w:rsid w:val="00747D8D"/>
    <w:rsid w:val="0075070A"/>
    <w:rsid w:val="00762E8A"/>
    <w:rsid w:val="007778EE"/>
    <w:rsid w:val="00784C81"/>
    <w:rsid w:val="007A1F19"/>
    <w:rsid w:val="007B0F01"/>
    <w:rsid w:val="007C1BB0"/>
    <w:rsid w:val="007C46B9"/>
    <w:rsid w:val="007D4DD9"/>
    <w:rsid w:val="007E6EE3"/>
    <w:rsid w:val="007F7354"/>
    <w:rsid w:val="00806A55"/>
    <w:rsid w:val="008405B2"/>
    <w:rsid w:val="008608BF"/>
    <w:rsid w:val="00862BA1"/>
    <w:rsid w:val="00864210"/>
    <w:rsid w:val="00865315"/>
    <w:rsid w:val="0089689A"/>
    <w:rsid w:val="008B6A21"/>
    <w:rsid w:val="008B6EDB"/>
    <w:rsid w:val="008C1865"/>
    <w:rsid w:val="008C448C"/>
    <w:rsid w:val="008D37F4"/>
    <w:rsid w:val="008D7551"/>
    <w:rsid w:val="008E4FA8"/>
    <w:rsid w:val="008F113D"/>
    <w:rsid w:val="00906243"/>
    <w:rsid w:val="00911DE7"/>
    <w:rsid w:val="00930E98"/>
    <w:rsid w:val="0093540D"/>
    <w:rsid w:val="00942399"/>
    <w:rsid w:val="009B26E6"/>
    <w:rsid w:val="009C07FC"/>
    <w:rsid w:val="009C0E93"/>
    <w:rsid w:val="009D355A"/>
    <w:rsid w:val="009D683B"/>
    <w:rsid w:val="009E15FD"/>
    <w:rsid w:val="00A2683A"/>
    <w:rsid w:val="00A43075"/>
    <w:rsid w:val="00A50270"/>
    <w:rsid w:val="00A6475E"/>
    <w:rsid w:val="00A66471"/>
    <w:rsid w:val="00A72E34"/>
    <w:rsid w:val="00A75575"/>
    <w:rsid w:val="00A758F8"/>
    <w:rsid w:val="00A75B96"/>
    <w:rsid w:val="00A947D4"/>
    <w:rsid w:val="00AA4616"/>
    <w:rsid w:val="00AD2E5B"/>
    <w:rsid w:val="00AD3A00"/>
    <w:rsid w:val="00AE5363"/>
    <w:rsid w:val="00AF37CF"/>
    <w:rsid w:val="00AF73E6"/>
    <w:rsid w:val="00B03F95"/>
    <w:rsid w:val="00B05364"/>
    <w:rsid w:val="00B168A2"/>
    <w:rsid w:val="00B21E73"/>
    <w:rsid w:val="00B307BA"/>
    <w:rsid w:val="00B42B81"/>
    <w:rsid w:val="00B750FC"/>
    <w:rsid w:val="00B96546"/>
    <w:rsid w:val="00BA59A1"/>
    <w:rsid w:val="00BE7AFA"/>
    <w:rsid w:val="00C14E29"/>
    <w:rsid w:val="00C1734D"/>
    <w:rsid w:val="00C17D6E"/>
    <w:rsid w:val="00C271F8"/>
    <w:rsid w:val="00C33538"/>
    <w:rsid w:val="00C41953"/>
    <w:rsid w:val="00C57700"/>
    <w:rsid w:val="00C94293"/>
    <w:rsid w:val="00C9607E"/>
    <w:rsid w:val="00C97E99"/>
    <w:rsid w:val="00CC6D3A"/>
    <w:rsid w:val="00CF58EC"/>
    <w:rsid w:val="00CF6F96"/>
    <w:rsid w:val="00D0614E"/>
    <w:rsid w:val="00D24FA3"/>
    <w:rsid w:val="00D36DD7"/>
    <w:rsid w:val="00D47611"/>
    <w:rsid w:val="00D60441"/>
    <w:rsid w:val="00D66BEB"/>
    <w:rsid w:val="00D672BA"/>
    <w:rsid w:val="00D67868"/>
    <w:rsid w:val="00D90DBE"/>
    <w:rsid w:val="00D93525"/>
    <w:rsid w:val="00DB3421"/>
    <w:rsid w:val="00DE0532"/>
    <w:rsid w:val="00DE0A27"/>
    <w:rsid w:val="00DE1FB3"/>
    <w:rsid w:val="00DE2AFB"/>
    <w:rsid w:val="00DE4419"/>
    <w:rsid w:val="00E02FAC"/>
    <w:rsid w:val="00E20245"/>
    <w:rsid w:val="00E60930"/>
    <w:rsid w:val="00E6243B"/>
    <w:rsid w:val="00EA2849"/>
    <w:rsid w:val="00EA4EC8"/>
    <w:rsid w:val="00EB7636"/>
    <w:rsid w:val="00ED0D48"/>
    <w:rsid w:val="00EE2842"/>
    <w:rsid w:val="00EE6091"/>
    <w:rsid w:val="00EF12B7"/>
    <w:rsid w:val="00F000EB"/>
    <w:rsid w:val="00F11BC7"/>
    <w:rsid w:val="00F22A1E"/>
    <w:rsid w:val="00F505AC"/>
    <w:rsid w:val="00F650AB"/>
    <w:rsid w:val="00F67107"/>
    <w:rsid w:val="00F741CC"/>
    <w:rsid w:val="00F9624C"/>
    <w:rsid w:val="00FB4F8F"/>
    <w:rsid w:val="00FB78AD"/>
    <w:rsid w:val="00FE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B26E6"/>
    <w:pPr>
      <w:suppressAutoHyphens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Corpodeltesto"/>
    <w:qFormat/>
    <w:rsid w:val="009B26E6"/>
    <w:pPr>
      <w:keepNext/>
      <w:numPr>
        <w:numId w:val="1"/>
      </w:numPr>
      <w:spacing w:line="364" w:lineRule="exact"/>
      <w:jc w:val="both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Corpodeltesto"/>
    <w:qFormat/>
    <w:rsid w:val="009B26E6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Corpodeltesto"/>
    <w:qFormat/>
    <w:rsid w:val="009B26E6"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</w:rPr>
  </w:style>
  <w:style w:type="paragraph" w:styleId="Titolo4">
    <w:name w:val="heading 4"/>
    <w:basedOn w:val="Normale"/>
    <w:next w:val="Corpodeltesto"/>
    <w:qFormat/>
    <w:rsid w:val="009B26E6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Corpodeltesto"/>
    <w:qFormat/>
    <w:rsid w:val="009B26E6"/>
    <w:pPr>
      <w:keepNext/>
      <w:numPr>
        <w:ilvl w:val="4"/>
        <w:numId w:val="1"/>
      </w:numPr>
      <w:outlineLvl w:val="4"/>
    </w:pPr>
    <w:rPr>
      <w:i/>
      <w:iCs/>
      <w:sz w:val="18"/>
      <w:szCs w:val="18"/>
    </w:rPr>
  </w:style>
  <w:style w:type="paragraph" w:styleId="Titolo6">
    <w:name w:val="heading 6"/>
    <w:basedOn w:val="Normale"/>
    <w:next w:val="Corpodeltesto"/>
    <w:qFormat/>
    <w:rsid w:val="009B26E6"/>
    <w:pPr>
      <w:keepNext/>
      <w:numPr>
        <w:ilvl w:val="5"/>
        <w:numId w:val="1"/>
      </w:numPr>
      <w:tabs>
        <w:tab w:val="left" w:pos="360"/>
      </w:tabs>
      <w:jc w:val="center"/>
      <w:outlineLvl w:val="5"/>
    </w:pPr>
    <w:rPr>
      <w:b/>
      <w:bCs/>
      <w:sz w:val="28"/>
      <w:szCs w:val="28"/>
    </w:rPr>
  </w:style>
  <w:style w:type="paragraph" w:styleId="Titolo7">
    <w:name w:val="heading 7"/>
    <w:basedOn w:val="Normale"/>
    <w:next w:val="Corpodeltesto"/>
    <w:qFormat/>
    <w:rsid w:val="009B26E6"/>
    <w:pPr>
      <w:keepNext/>
      <w:numPr>
        <w:ilvl w:val="6"/>
        <w:numId w:val="1"/>
      </w:numPr>
      <w:ind w:left="5246" w:firstLine="418"/>
      <w:jc w:val="both"/>
      <w:outlineLvl w:val="6"/>
    </w:pPr>
    <w:rPr>
      <w:b/>
      <w:bCs/>
      <w:i/>
      <w:iCs/>
      <w:sz w:val="22"/>
      <w:szCs w:val="22"/>
    </w:rPr>
  </w:style>
  <w:style w:type="paragraph" w:styleId="Titolo8">
    <w:name w:val="heading 8"/>
    <w:basedOn w:val="Normale"/>
    <w:next w:val="Corpodeltesto"/>
    <w:qFormat/>
    <w:rsid w:val="009B26E6"/>
    <w:pPr>
      <w:keepNext/>
      <w:numPr>
        <w:ilvl w:val="7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7"/>
    </w:pPr>
    <w:rPr>
      <w:rFonts w:ascii="Arial" w:hAnsi="Arial" w:cs="Arial"/>
      <w:b/>
      <w:bCs/>
      <w:sz w:val="36"/>
      <w:szCs w:val="36"/>
    </w:rPr>
  </w:style>
  <w:style w:type="paragraph" w:styleId="Titolo9">
    <w:name w:val="heading 9"/>
    <w:basedOn w:val="Normale"/>
    <w:next w:val="Corpodeltesto"/>
    <w:qFormat/>
    <w:rsid w:val="009B26E6"/>
    <w:pPr>
      <w:keepNext/>
      <w:numPr>
        <w:ilvl w:val="8"/>
        <w:numId w:val="1"/>
      </w:numPr>
      <w:ind w:left="900" w:hanging="745"/>
      <w:jc w:val="both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rsid w:val="009B26E6"/>
    <w:rPr>
      <w:rFonts w:cs="Times New Roman"/>
      <w:b/>
      <w:bCs/>
      <w:i/>
      <w:iCs/>
    </w:rPr>
  </w:style>
  <w:style w:type="character" w:customStyle="1" w:styleId="ListLabel2">
    <w:name w:val="ListLabel 2"/>
    <w:rsid w:val="009B26E6"/>
    <w:rPr>
      <w:rFonts w:cs="Times New Roman"/>
    </w:rPr>
  </w:style>
  <w:style w:type="character" w:customStyle="1" w:styleId="ListLabel3">
    <w:name w:val="ListLabel 3"/>
    <w:rsid w:val="009B26E6"/>
    <w:rPr>
      <w:rFonts w:cs="Arial"/>
      <w:b/>
      <w:bCs/>
      <w:i/>
      <w:iCs/>
      <w:sz w:val="22"/>
      <w:szCs w:val="22"/>
    </w:rPr>
  </w:style>
  <w:style w:type="character" w:customStyle="1" w:styleId="ListLabel4">
    <w:name w:val="ListLabel 4"/>
    <w:rsid w:val="009B26E6"/>
    <w:rPr>
      <w:b/>
      <w:i/>
      <w:sz w:val="22"/>
      <w:effect w:val="none"/>
    </w:rPr>
  </w:style>
  <w:style w:type="character" w:customStyle="1" w:styleId="ListLabel5">
    <w:name w:val="ListLabel 5"/>
    <w:rsid w:val="009B26E6"/>
    <w:rPr>
      <w:rFonts w:cs="Arial"/>
      <w:b/>
      <w:bCs/>
      <w:i/>
      <w:iCs/>
      <w:sz w:val="22"/>
      <w:szCs w:val="22"/>
      <w:u w:val="none"/>
    </w:rPr>
  </w:style>
  <w:style w:type="character" w:customStyle="1" w:styleId="ListLabel6">
    <w:name w:val="ListLabel 6"/>
    <w:rsid w:val="009B26E6"/>
    <w:rPr>
      <w:rFonts w:cs="Times New Roman"/>
      <w:b/>
      <w:bCs/>
      <w:i/>
      <w:iCs/>
      <w:u w:val="none"/>
    </w:rPr>
  </w:style>
  <w:style w:type="character" w:customStyle="1" w:styleId="ListLabel7">
    <w:name w:val="ListLabel 7"/>
    <w:rsid w:val="009B26E6"/>
    <w:rPr>
      <w:rFonts w:cs="Arial"/>
    </w:rPr>
  </w:style>
  <w:style w:type="character" w:customStyle="1" w:styleId="ListLabel8">
    <w:name w:val="ListLabel 8"/>
    <w:rsid w:val="009B26E6"/>
    <w:rPr>
      <w:rFonts w:cs="Arial"/>
      <w:b/>
      <w:bCs/>
      <w:i/>
      <w:iCs/>
    </w:rPr>
  </w:style>
  <w:style w:type="character" w:customStyle="1" w:styleId="ListLabel9">
    <w:name w:val="ListLabel 9"/>
    <w:rsid w:val="009B26E6"/>
    <w:rPr>
      <w:b/>
    </w:rPr>
  </w:style>
  <w:style w:type="character" w:customStyle="1" w:styleId="Carpredefinitoparagrafo1">
    <w:name w:val="Car. predefinito paragrafo1"/>
    <w:rsid w:val="009B26E6"/>
  </w:style>
  <w:style w:type="character" w:customStyle="1" w:styleId="Heading1Char">
    <w:name w:val="Heading 1 Char"/>
    <w:basedOn w:val="Carpredefinitoparagrafo1"/>
    <w:rsid w:val="009B26E6"/>
  </w:style>
  <w:style w:type="character" w:customStyle="1" w:styleId="Heading2Char">
    <w:name w:val="Heading 2 Char"/>
    <w:basedOn w:val="Carpredefinitoparagrafo1"/>
    <w:rsid w:val="009B26E6"/>
  </w:style>
  <w:style w:type="character" w:customStyle="1" w:styleId="Heading3Char">
    <w:name w:val="Heading 3 Char"/>
    <w:basedOn w:val="Carpredefinitoparagrafo1"/>
    <w:rsid w:val="009B26E6"/>
  </w:style>
  <w:style w:type="character" w:customStyle="1" w:styleId="Heading4Char">
    <w:name w:val="Heading 4 Char"/>
    <w:basedOn w:val="Carpredefinitoparagrafo1"/>
    <w:rsid w:val="009B26E6"/>
  </w:style>
  <w:style w:type="character" w:customStyle="1" w:styleId="Heading5Char">
    <w:name w:val="Heading 5 Char"/>
    <w:basedOn w:val="Carpredefinitoparagrafo1"/>
    <w:rsid w:val="009B26E6"/>
  </w:style>
  <w:style w:type="character" w:customStyle="1" w:styleId="Heading6Char">
    <w:name w:val="Heading 6 Char"/>
    <w:basedOn w:val="Carpredefinitoparagrafo1"/>
    <w:rsid w:val="009B26E6"/>
  </w:style>
  <w:style w:type="character" w:customStyle="1" w:styleId="Heading7Char">
    <w:name w:val="Heading 7 Char"/>
    <w:basedOn w:val="Carpredefinitoparagrafo1"/>
    <w:rsid w:val="009B26E6"/>
  </w:style>
  <w:style w:type="character" w:customStyle="1" w:styleId="Heading8Char">
    <w:name w:val="Heading 8 Char"/>
    <w:basedOn w:val="Carpredefinitoparagrafo1"/>
    <w:rsid w:val="009B26E6"/>
  </w:style>
  <w:style w:type="character" w:customStyle="1" w:styleId="Heading9Char">
    <w:name w:val="Heading 9 Char"/>
    <w:basedOn w:val="Carpredefinitoparagrafo1"/>
    <w:rsid w:val="009B26E6"/>
  </w:style>
  <w:style w:type="character" w:customStyle="1" w:styleId="BodyTextIndent2Char">
    <w:name w:val="Body Text Indent 2 Char"/>
    <w:basedOn w:val="Carpredefinitoparagrafo1"/>
    <w:rsid w:val="009B26E6"/>
  </w:style>
  <w:style w:type="character" w:customStyle="1" w:styleId="BodyTextChar">
    <w:name w:val="Body Text Char"/>
    <w:basedOn w:val="Carpredefinitoparagrafo1"/>
    <w:rsid w:val="009B26E6"/>
  </w:style>
  <w:style w:type="character" w:customStyle="1" w:styleId="BodyTextIndent3Char">
    <w:name w:val="Body Text Indent 3 Char"/>
    <w:basedOn w:val="Carpredefinitoparagrafo1"/>
    <w:rsid w:val="009B26E6"/>
  </w:style>
  <w:style w:type="character" w:customStyle="1" w:styleId="BodyText2Char">
    <w:name w:val="Body Text 2 Char"/>
    <w:basedOn w:val="Carpredefinitoparagrafo1"/>
    <w:rsid w:val="009B26E6"/>
  </w:style>
  <w:style w:type="character" w:customStyle="1" w:styleId="BodyText3Char">
    <w:name w:val="Body Text 3 Char"/>
    <w:basedOn w:val="Carpredefinitoparagrafo1"/>
    <w:rsid w:val="009B26E6"/>
  </w:style>
  <w:style w:type="character" w:customStyle="1" w:styleId="FooterChar">
    <w:name w:val="Footer Char"/>
    <w:basedOn w:val="Carpredefinitoparagrafo1"/>
    <w:rsid w:val="009B26E6"/>
  </w:style>
  <w:style w:type="character" w:customStyle="1" w:styleId="Numeropagina1">
    <w:name w:val="Numero pagina1"/>
    <w:basedOn w:val="Carpredefinitoparagrafo1"/>
    <w:rsid w:val="009B26E6"/>
  </w:style>
  <w:style w:type="character" w:customStyle="1" w:styleId="HeaderChar">
    <w:name w:val="Header Char"/>
    <w:basedOn w:val="Carpredefinitoparagrafo1"/>
    <w:rsid w:val="009B26E6"/>
  </w:style>
  <w:style w:type="character" w:customStyle="1" w:styleId="DocumentMapChar">
    <w:name w:val="Document Map Char"/>
    <w:basedOn w:val="Carpredefinitoparagrafo1"/>
    <w:rsid w:val="009B26E6"/>
  </w:style>
  <w:style w:type="character" w:styleId="Collegamentoipertestuale">
    <w:name w:val="Hyperlink"/>
    <w:basedOn w:val="Carpredefinitoparagrafo1"/>
    <w:rsid w:val="009B26E6"/>
    <w:rPr>
      <w:rFonts w:cs="Times New Roman"/>
      <w:color w:val="0000FF"/>
      <w:u w:val="single"/>
    </w:rPr>
  </w:style>
  <w:style w:type="character" w:customStyle="1" w:styleId="Collegamentovisitato1">
    <w:name w:val="Collegamento visitato1"/>
    <w:basedOn w:val="Carpredefinitoparagrafo1"/>
    <w:rsid w:val="009B26E6"/>
  </w:style>
  <w:style w:type="paragraph" w:customStyle="1" w:styleId="Intestazione1">
    <w:name w:val="Intestazione1"/>
    <w:basedOn w:val="Normale"/>
    <w:next w:val="Corpodeltesto"/>
    <w:rsid w:val="009B26E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9B26E6"/>
    <w:pPr>
      <w:spacing w:line="259" w:lineRule="exact"/>
      <w:jc w:val="both"/>
    </w:pPr>
    <w:rPr>
      <w:sz w:val="26"/>
      <w:szCs w:val="26"/>
    </w:rPr>
  </w:style>
  <w:style w:type="paragraph" w:styleId="Elenco">
    <w:name w:val="List"/>
    <w:basedOn w:val="Corpodeltesto"/>
    <w:rsid w:val="009B26E6"/>
    <w:rPr>
      <w:rFonts w:cs="Tahoma"/>
    </w:rPr>
  </w:style>
  <w:style w:type="paragraph" w:customStyle="1" w:styleId="Didascalia1">
    <w:name w:val="Didascalia1"/>
    <w:basedOn w:val="Normale"/>
    <w:rsid w:val="009B26E6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9B26E6"/>
    <w:pPr>
      <w:suppressLineNumbers/>
    </w:pPr>
    <w:rPr>
      <w:rFonts w:cs="Tahoma"/>
    </w:rPr>
  </w:style>
  <w:style w:type="paragraph" w:customStyle="1" w:styleId="Rientrocorpodeltesto21">
    <w:name w:val="Rientro corpo del testo 21"/>
    <w:basedOn w:val="Normale"/>
    <w:rsid w:val="009B26E6"/>
  </w:style>
  <w:style w:type="paragraph" w:customStyle="1" w:styleId="Rientrocorpodeltesto31">
    <w:name w:val="Rientro corpo del testo 31"/>
    <w:basedOn w:val="Normale"/>
    <w:rsid w:val="009B26E6"/>
  </w:style>
  <w:style w:type="paragraph" w:customStyle="1" w:styleId="Corpodeltesto21">
    <w:name w:val="Corpo del testo 21"/>
    <w:basedOn w:val="Normale"/>
    <w:rsid w:val="009B26E6"/>
  </w:style>
  <w:style w:type="paragraph" w:customStyle="1" w:styleId="Corpodeltesto31">
    <w:name w:val="Corpo del testo 31"/>
    <w:basedOn w:val="Normale"/>
    <w:rsid w:val="009B26E6"/>
  </w:style>
  <w:style w:type="paragraph" w:styleId="Pidipagina">
    <w:name w:val="footer"/>
    <w:basedOn w:val="Normale"/>
    <w:rsid w:val="009B26E6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9B26E6"/>
    <w:pPr>
      <w:suppressLineNumbers/>
      <w:tabs>
        <w:tab w:val="center" w:pos="4819"/>
        <w:tab w:val="right" w:pos="9638"/>
      </w:tabs>
    </w:pPr>
  </w:style>
  <w:style w:type="paragraph" w:customStyle="1" w:styleId="Mappadocumento1">
    <w:name w:val="Mappa documento1"/>
    <w:basedOn w:val="Normale"/>
    <w:rsid w:val="009B26E6"/>
  </w:style>
  <w:style w:type="paragraph" w:customStyle="1" w:styleId="sche3">
    <w:name w:val="sche_3"/>
    <w:rsid w:val="009B26E6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4">
    <w:name w:val="sche_4"/>
    <w:rsid w:val="009B26E6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22">
    <w:name w:val="sche2_2"/>
    <w:rsid w:val="009B26E6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Contenutocornice">
    <w:name w:val="Contenuto cornice"/>
    <w:basedOn w:val="Corpodeltesto"/>
    <w:rsid w:val="009B26E6"/>
  </w:style>
  <w:style w:type="table" w:styleId="Grigliatabella">
    <w:name w:val="Table Grid"/>
    <w:basedOn w:val="Tabellanormale"/>
    <w:rsid w:val="00806A5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3">
    <w:name w:val="Body Text Indent 3"/>
    <w:basedOn w:val="Normale"/>
    <w:rsid w:val="008F113D"/>
    <w:pPr>
      <w:spacing w:after="120"/>
      <w:ind w:left="283"/>
    </w:pPr>
    <w:rPr>
      <w:sz w:val="16"/>
      <w:szCs w:val="16"/>
    </w:rPr>
  </w:style>
  <w:style w:type="paragraph" w:styleId="Testofumetto">
    <w:name w:val="Balloon Text"/>
    <w:basedOn w:val="Normale"/>
    <w:link w:val="TestofumettoCarattere"/>
    <w:rsid w:val="004F55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F556C"/>
    <w:rPr>
      <w:rFonts w:ascii="Tahoma" w:hAnsi="Tahoma" w:cs="Tahoma"/>
      <w:kern w:val="1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092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F8CAA-BF4A-4830-ADBB-1DA376E0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DI GARA  -  Pubblico incanto (Procedura aperta)</vt:lpstr>
    </vt:vector>
  </TitlesOfParts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Asiago</dc:creator>
  <cp:lastModifiedBy>Michele.Paganin</cp:lastModifiedBy>
  <cp:revision>6</cp:revision>
  <cp:lastPrinted>2014-11-24T10:55:00Z</cp:lastPrinted>
  <dcterms:created xsi:type="dcterms:W3CDTF">2017-06-19T13:28:00Z</dcterms:created>
  <dcterms:modified xsi:type="dcterms:W3CDTF">2017-08-28T10:58:00Z</dcterms:modified>
</cp:coreProperties>
</file>